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DF4224">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37B84">
        <w:rPr>
          <w:rFonts w:ascii="Times New Roman" w:hAnsi="Times New Roman"/>
          <w:sz w:val="24"/>
          <w:szCs w:val="24"/>
        </w:rPr>
        <w:t>п</w:t>
      </w:r>
      <w:r w:rsidR="00137B84" w:rsidRPr="00137B84">
        <w:rPr>
          <w:rFonts w:ascii="Times New Roman" w:hAnsi="Times New Roman"/>
          <w:sz w:val="24"/>
          <w:szCs w:val="24"/>
        </w:rPr>
        <w:t xml:space="preserve">раво </w:t>
      </w:r>
      <w:r w:rsidR="00DF4224" w:rsidRPr="00DF4224">
        <w:rPr>
          <w:rFonts w:ascii="Times New Roman" w:hAnsi="Times New Roman"/>
          <w:sz w:val="24"/>
          <w:szCs w:val="24"/>
        </w:rPr>
        <w:t xml:space="preserve">заключения договора на поставку пленки полиэтиленовой </w:t>
      </w:r>
      <w:proofErr w:type="spellStart"/>
      <w:r w:rsidR="00DF4224" w:rsidRPr="00DF4224">
        <w:rPr>
          <w:rFonts w:ascii="Times New Roman" w:hAnsi="Times New Roman"/>
          <w:sz w:val="24"/>
          <w:szCs w:val="24"/>
        </w:rPr>
        <w:t>термоусадочной</w:t>
      </w:r>
      <w:proofErr w:type="spellEnd"/>
      <w:r w:rsidR="00DF4224" w:rsidRPr="00DF4224">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0E73B4" w:rsidRDefault="000E73B4" w:rsidP="004F721C">
      <w:pPr>
        <w:spacing w:after="0" w:line="240" w:lineRule="auto"/>
        <w:ind w:firstLine="709"/>
        <w:contextualSpacing/>
        <w:jc w:val="center"/>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F878B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A73C8F"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Тендерный отдел: +7 (843) 222-95-44 </w:t>
      </w:r>
      <w:r w:rsidR="00A73C8F">
        <w:rPr>
          <w:rFonts w:ascii="Times New Roman" w:eastAsia="Calibri" w:hAnsi="Times New Roman"/>
          <w:kern w:val="0"/>
          <w:sz w:val="20"/>
          <w:szCs w:val="20"/>
          <w:lang w:eastAsia="en-US"/>
        </w:rPr>
        <w:t>Насибуллина Лейсан Талгатовна.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w:t>
      </w:r>
      <w:r w:rsidR="006371D5">
        <w:rPr>
          <w:rFonts w:ascii="Times New Roman" w:eastAsia="Calibri" w:hAnsi="Times New Roman"/>
          <w:kern w:val="0"/>
          <w:sz w:val="20"/>
          <w:szCs w:val="20"/>
          <w:lang w:eastAsia="en-US"/>
        </w:rPr>
        <w:t xml:space="preserve">п. </w:t>
      </w:r>
      <w:r w:rsidRPr="005A5EB6">
        <w:rPr>
          <w:rFonts w:ascii="Times New Roman" w:eastAsia="Calibri" w:hAnsi="Times New Roman"/>
          <w:kern w:val="0"/>
          <w:sz w:val="20"/>
          <w:szCs w:val="20"/>
          <w:lang w:eastAsia="en-US"/>
        </w:rPr>
        <w:t xml:space="preserve">3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Pr="0092392A" w:rsidRDefault="00D81A91" w:rsidP="008F6F80">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w:t>
      </w:r>
      <w:r w:rsidR="003C7452" w:rsidRPr="003C7452">
        <w:t xml:space="preserve"> </w:t>
      </w:r>
      <w:r w:rsidR="00A73C8F">
        <w:rPr>
          <w:rFonts w:ascii="Times New Roman" w:hAnsi="Times New Roman" w:cs="Arial"/>
          <w:b/>
          <w:kern w:val="0"/>
          <w:sz w:val="20"/>
          <w:szCs w:val="20"/>
          <w:lang w:eastAsia="ru-RU"/>
        </w:rPr>
        <w:t>№</w:t>
      </w:r>
      <w:r w:rsidR="00137B84">
        <w:rPr>
          <w:rFonts w:ascii="Times New Roman" w:hAnsi="Times New Roman" w:cs="Arial"/>
          <w:b/>
          <w:kern w:val="0"/>
          <w:sz w:val="20"/>
          <w:szCs w:val="20"/>
          <w:lang w:eastAsia="ru-RU"/>
        </w:rPr>
        <w:t xml:space="preserve"> </w:t>
      </w:r>
      <w:r w:rsidR="00DF4224" w:rsidRPr="00DF4224">
        <w:rPr>
          <w:rFonts w:ascii="Times New Roman" w:hAnsi="Times New Roman" w:cs="Arial"/>
          <w:b/>
          <w:kern w:val="0"/>
          <w:sz w:val="20"/>
          <w:szCs w:val="20"/>
          <w:lang w:eastAsia="ru-RU"/>
        </w:rPr>
        <w:t>32413821978</w:t>
      </w:r>
      <w:r w:rsidR="007516E5" w:rsidRPr="007516E5">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DF4224" w:rsidRPr="00DF4224">
        <w:rPr>
          <w:rFonts w:ascii="Times New Roman" w:hAnsi="Times New Roman" w:cs="Arial"/>
          <w:b/>
          <w:kern w:val="0"/>
          <w:sz w:val="20"/>
          <w:szCs w:val="20"/>
          <w:lang w:eastAsia="ru-RU"/>
        </w:rPr>
        <w:t>Право заключения договора на поставку пленк</w:t>
      </w:r>
      <w:r w:rsidR="00DF4224">
        <w:rPr>
          <w:rFonts w:ascii="Times New Roman" w:hAnsi="Times New Roman" w:cs="Arial"/>
          <w:b/>
          <w:kern w:val="0"/>
          <w:sz w:val="20"/>
          <w:szCs w:val="20"/>
          <w:lang w:eastAsia="ru-RU"/>
        </w:rPr>
        <w:t xml:space="preserve">и полиэтиленовой </w:t>
      </w:r>
      <w:proofErr w:type="spellStart"/>
      <w:r w:rsidR="00DF4224">
        <w:rPr>
          <w:rFonts w:ascii="Times New Roman" w:hAnsi="Times New Roman" w:cs="Arial"/>
          <w:b/>
          <w:kern w:val="0"/>
          <w:sz w:val="20"/>
          <w:szCs w:val="20"/>
          <w:lang w:eastAsia="ru-RU"/>
        </w:rPr>
        <w:t>термоусадочной</w:t>
      </w:r>
      <w:proofErr w:type="spellEnd"/>
      <w:r w:rsidR="00C85DB2" w:rsidRPr="00C85DB2">
        <w:rPr>
          <w:rFonts w:ascii="Times New Roman" w:hAnsi="Times New Roman" w:cs="Arial"/>
          <w:b/>
          <w:kern w:val="0"/>
          <w:sz w:val="20"/>
          <w:szCs w:val="20"/>
          <w:lang w:eastAsia="ru-RU"/>
        </w:rPr>
        <w:t>»</w:t>
      </w:r>
      <w:r w:rsidR="00A73C8F">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397A53">
        <w:rPr>
          <w:sz w:val="20"/>
          <w:szCs w:val="20"/>
        </w:rPr>
        <w:t xml:space="preserve"> </w:t>
      </w:r>
      <w:r w:rsidRPr="00877C02">
        <w:rPr>
          <w:rFonts w:ascii="Times New Roman" w:hAnsi="Times New Roman"/>
          <w:sz w:val="20"/>
          <w:szCs w:val="20"/>
        </w:rPr>
        <w:t>П</w:t>
      </w:r>
      <w:r w:rsidRPr="00877C02">
        <w:rPr>
          <w:rFonts w:ascii="Times New Roman" w:hAnsi="Times New Roman"/>
          <w:kern w:val="0"/>
          <w:sz w:val="20"/>
          <w:szCs w:val="20"/>
          <w:lang w:eastAsia="ru-RU"/>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распространяется на закупки, осуществляемые у единственного поставщика (подрядчика, исполнителя).</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1.4.3</w:t>
      </w:r>
      <w:r w:rsidRPr="00877C02">
        <w:rPr>
          <w:rFonts w:ascii="Times New Roman" w:hAnsi="Times New Roman"/>
          <w:kern w:val="0"/>
          <w:sz w:val="20"/>
          <w:szCs w:val="20"/>
          <w:lang w:eastAsia="ru-RU"/>
        </w:rPr>
        <w:t xml:space="preserve">.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w:t>
      </w:r>
      <w:r w:rsidRPr="00877C02">
        <w:rPr>
          <w:rFonts w:ascii="Times New Roman" w:hAnsi="Times New Roman"/>
          <w:kern w:val="0"/>
          <w:sz w:val="20"/>
          <w:szCs w:val="20"/>
          <w:lang w:eastAsia="ru-RU"/>
        </w:rPr>
        <w:lastRenderedPageBreak/>
        <w:t>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1.4.4.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877C02"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w:t>
      </w:r>
      <w:r w:rsidRPr="007F3B38">
        <w:rPr>
          <w:rFonts w:ascii="Times New Roman" w:hAnsi="Times New Roman"/>
          <w:sz w:val="20"/>
          <w:szCs w:val="20"/>
        </w:rPr>
        <w:t>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lastRenderedPageBreak/>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б) </w:t>
      </w:r>
      <w:proofErr w:type="spellStart"/>
      <w:r w:rsidRPr="00087052">
        <w:rPr>
          <w:rFonts w:ascii="Times New Roman" w:hAnsi="Times New Roman"/>
          <w:sz w:val="20"/>
          <w:szCs w:val="20"/>
        </w:rPr>
        <w:t>непроведение</w:t>
      </w:r>
      <w:proofErr w:type="spellEnd"/>
      <w:r w:rsidRPr="00087052">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в) </w:t>
      </w:r>
      <w:proofErr w:type="spellStart"/>
      <w:r w:rsidRPr="00087052">
        <w:rPr>
          <w:rFonts w:ascii="Times New Roman" w:hAnsi="Times New Roman"/>
          <w:sz w:val="20"/>
          <w:szCs w:val="20"/>
        </w:rPr>
        <w:t>неприостановление</w:t>
      </w:r>
      <w:proofErr w:type="spellEnd"/>
      <w:r w:rsidRPr="00087052">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w:t>
      </w:r>
      <w:r w:rsidR="00397A53">
        <w:rPr>
          <w:rFonts w:ascii="Times New Roman" w:hAnsi="Times New Roman"/>
          <w:sz w:val="20"/>
          <w:szCs w:val="20"/>
        </w:rPr>
        <w:t>ультата при исполнении договора;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7C02">
        <w:rPr>
          <w:rFonts w:ascii="Times New Roman" w:hAnsi="Times New Roman"/>
          <w:sz w:val="20"/>
          <w:szCs w:val="20"/>
        </w:rPr>
        <w:t>неполнородными</w:t>
      </w:r>
      <w:proofErr w:type="spellEnd"/>
      <w:r w:rsidRPr="00877C02">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lastRenderedPageBreak/>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877C02"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075C83" w:rsidRPr="00075C83">
        <w:rPr>
          <w:rFonts w:ascii="Times New Roman" w:hAnsi="Times New Roman"/>
          <w:sz w:val="20"/>
          <w:szCs w:val="20"/>
        </w:rPr>
        <w:t>наименование страны происхождения поставляемого товара</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установленным </w:t>
      </w:r>
      <w:r w:rsidR="00442D70" w:rsidRPr="00442D70">
        <w:rPr>
          <w:rFonts w:ascii="Times New Roman" w:hAnsi="Times New Roman"/>
          <w:kern w:val="0"/>
          <w:sz w:val="20"/>
          <w:szCs w:val="20"/>
          <w:lang w:eastAsia="ru-RU"/>
        </w:rPr>
        <w:t xml:space="preserve">в </w:t>
      </w:r>
      <w:proofErr w:type="spellStart"/>
      <w:r w:rsidR="00442D70" w:rsidRPr="00442D70">
        <w:rPr>
          <w:rFonts w:ascii="Times New Roman" w:hAnsi="Times New Roman"/>
          <w:kern w:val="0"/>
          <w:sz w:val="20"/>
          <w:szCs w:val="20"/>
          <w:lang w:eastAsia="ru-RU"/>
        </w:rPr>
        <w:t>п.п</w:t>
      </w:r>
      <w:proofErr w:type="spellEnd"/>
      <w:r w:rsidR="00442D70" w:rsidRPr="00442D70">
        <w:rPr>
          <w:rFonts w:ascii="Times New Roman" w:hAnsi="Times New Roman"/>
          <w:kern w:val="0"/>
          <w:sz w:val="20"/>
          <w:szCs w:val="20"/>
          <w:lang w:eastAsia="ru-RU"/>
        </w:rPr>
        <w:t xml:space="preserve">. «б» - «л» раздела 1.5.  </w:t>
      </w:r>
      <w:r w:rsidR="00EC708A" w:rsidRPr="00082D9D">
        <w:rPr>
          <w:rFonts w:ascii="Times New Roman" w:hAnsi="Times New Roman"/>
          <w:kern w:val="0"/>
          <w:sz w:val="20"/>
          <w:szCs w:val="20"/>
          <w:lang w:eastAsia="ru-RU"/>
        </w:rPr>
        <w:t>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lastRenderedPageBreak/>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3827CF" w:rsidRDefault="00F77602" w:rsidP="00EA04C5">
      <w:pPr>
        <w:pStyle w:val="3b"/>
        <w:spacing w:after="0" w:line="240" w:lineRule="auto"/>
        <w:rPr>
          <w:rFonts w:ascii="Times New Roman" w:hAnsi="Times New Roman"/>
          <w:lang w:val="ru-RU"/>
        </w:rPr>
      </w:pPr>
      <w:r>
        <w:rPr>
          <w:rFonts w:ascii="Times New Roman" w:hAnsi="Times New Roman"/>
          <w:lang w:val="ru-RU"/>
        </w:rPr>
        <w:t xml:space="preserve">Предметом </w:t>
      </w:r>
      <w:proofErr w:type="spellStart"/>
      <w:r>
        <w:rPr>
          <w:rFonts w:ascii="Times New Roman" w:hAnsi="Times New Roman"/>
          <w:lang w:val="ru-RU"/>
        </w:rPr>
        <w:t>редукциона</w:t>
      </w:r>
      <w:proofErr w:type="spellEnd"/>
      <w:r>
        <w:rPr>
          <w:rFonts w:ascii="Times New Roman" w:hAnsi="Times New Roman"/>
          <w:lang w:val="ru-RU"/>
        </w:rPr>
        <w:t xml:space="preserve"> является </w:t>
      </w:r>
      <w:r w:rsidR="00B66FCC">
        <w:rPr>
          <w:rFonts w:ascii="Times New Roman" w:hAnsi="Times New Roman"/>
          <w:lang w:val="ru-RU"/>
        </w:rPr>
        <w:t>поставка</w:t>
      </w:r>
      <w:r w:rsidR="00B66FCC" w:rsidRPr="00B66FCC">
        <w:rPr>
          <w:rFonts w:ascii="Times New Roman" w:hAnsi="Times New Roman"/>
          <w:lang w:val="ru-RU"/>
        </w:rPr>
        <w:t xml:space="preserve"> </w:t>
      </w:r>
      <w:r w:rsidR="00DF4224" w:rsidRPr="00DF4224">
        <w:rPr>
          <w:rFonts w:ascii="Times New Roman" w:hAnsi="Times New Roman"/>
          <w:lang w:val="ru-RU"/>
        </w:rPr>
        <w:t xml:space="preserve">пленки полиэтиленовой </w:t>
      </w:r>
      <w:proofErr w:type="spellStart"/>
      <w:r w:rsidR="00DF4224" w:rsidRPr="00DF4224">
        <w:rPr>
          <w:rFonts w:ascii="Times New Roman" w:hAnsi="Times New Roman"/>
          <w:lang w:val="ru-RU"/>
        </w:rPr>
        <w:t>термоусадочной</w:t>
      </w:r>
      <w:proofErr w:type="spellEnd"/>
      <w:r w:rsidR="00DF4224" w:rsidRPr="00DF4224">
        <w:rPr>
          <w:rFonts w:ascii="Times New Roman" w:hAnsi="Times New Roman"/>
          <w:lang w:val="ru-RU"/>
        </w:rPr>
        <w:t>.</w:t>
      </w:r>
    </w:p>
    <w:p w:rsidR="003827CF" w:rsidRDefault="003827CF"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DF4224" w:rsidRPr="00DF4224" w:rsidRDefault="00DF4224" w:rsidP="00DF4224">
      <w:pPr>
        <w:spacing w:after="0" w:line="240" w:lineRule="auto"/>
        <w:ind w:firstLine="709"/>
        <w:contextualSpacing/>
        <w:jc w:val="both"/>
        <w:rPr>
          <w:rFonts w:ascii="Times New Roman" w:hAnsi="Times New Roman"/>
          <w:sz w:val="20"/>
          <w:szCs w:val="20"/>
        </w:rPr>
      </w:pPr>
      <w:r w:rsidRPr="00DF4224">
        <w:rPr>
          <w:rFonts w:ascii="Times New Roman" w:hAnsi="Times New Roman"/>
          <w:sz w:val="20"/>
          <w:szCs w:val="20"/>
        </w:rPr>
        <w:t>Начальная (максимальная) цена единицы товаров: 200,28 руб. с учетом НДС 20%.</w:t>
      </w:r>
    </w:p>
    <w:p w:rsidR="00C85DB2" w:rsidRDefault="00DF4224" w:rsidP="00DF4224">
      <w:pPr>
        <w:spacing w:after="0" w:line="240" w:lineRule="auto"/>
        <w:ind w:firstLine="709"/>
        <w:contextualSpacing/>
        <w:jc w:val="both"/>
        <w:rPr>
          <w:rFonts w:ascii="Times New Roman" w:hAnsi="Times New Roman"/>
          <w:sz w:val="20"/>
          <w:szCs w:val="20"/>
        </w:rPr>
      </w:pPr>
      <w:r w:rsidRPr="00DF4224">
        <w:rPr>
          <w:rFonts w:ascii="Times New Roman" w:hAnsi="Times New Roman"/>
          <w:sz w:val="20"/>
          <w:szCs w:val="20"/>
        </w:rPr>
        <w:t>Лимит финансирования по договору не может превышать 30 042 000, 00 (Тридцать миллионов сорок две тысячи рублей 00 копеек) руб. с учетом НДС</w:t>
      </w:r>
      <w:r>
        <w:rPr>
          <w:rFonts w:ascii="Times New Roman" w:hAnsi="Times New Roman"/>
          <w:sz w:val="20"/>
          <w:szCs w:val="20"/>
        </w:rPr>
        <w:t xml:space="preserve"> 20%</w:t>
      </w:r>
      <w:r w:rsidRPr="00DF4224">
        <w:rPr>
          <w:rFonts w:ascii="Times New Roman" w:hAnsi="Times New Roman"/>
          <w:sz w:val="20"/>
          <w:szCs w:val="20"/>
        </w:rPr>
        <w:t>.</w:t>
      </w:r>
    </w:p>
    <w:p w:rsidR="00DF4224" w:rsidRDefault="00DF4224" w:rsidP="00DF4224">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6E19C4" w:rsidP="00185666">
      <w:pPr>
        <w:spacing w:after="0" w:line="240" w:lineRule="auto"/>
        <w:ind w:firstLine="709"/>
        <w:contextualSpacing/>
        <w:jc w:val="both"/>
        <w:rPr>
          <w:rFonts w:ascii="Times New Roman" w:hAnsi="Times New Roman"/>
          <w:sz w:val="20"/>
          <w:szCs w:val="20"/>
          <w:lang w:val="tt-RU"/>
        </w:rPr>
      </w:pPr>
      <w:r w:rsidRPr="007516E5">
        <w:rPr>
          <w:rFonts w:ascii="Times New Roman" w:hAnsi="Times New Roman"/>
          <w:sz w:val="20"/>
          <w:szCs w:val="20"/>
        </w:rPr>
        <w:t>Российский рубль</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A73C8F"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установлен</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DF4224" w:rsidRPr="00DF4224" w:rsidRDefault="00DF4224" w:rsidP="00DF4224">
      <w:pPr>
        <w:spacing w:after="0" w:line="240" w:lineRule="auto"/>
        <w:ind w:firstLine="709"/>
        <w:contextualSpacing/>
        <w:jc w:val="both"/>
        <w:rPr>
          <w:rFonts w:ascii="Times New Roman" w:eastAsia="DejaVu Sans" w:hAnsi="Times New Roman"/>
          <w:sz w:val="20"/>
          <w:szCs w:val="20"/>
        </w:rPr>
      </w:pPr>
      <w:r w:rsidRPr="00DF4224">
        <w:rPr>
          <w:rFonts w:ascii="Times New Roman" w:eastAsia="DejaVu Sans" w:hAnsi="Times New Roman"/>
          <w:sz w:val="20"/>
          <w:szCs w:val="20"/>
        </w:rPr>
        <w:t>Филиал АО «</w:t>
      </w:r>
      <w:proofErr w:type="spellStart"/>
      <w:r w:rsidRPr="00DF4224">
        <w:rPr>
          <w:rFonts w:ascii="Times New Roman" w:eastAsia="DejaVu Sans" w:hAnsi="Times New Roman"/>
          <w:sz w:val="20"/>
          <w:szCs w:val="20"/>
        </w:rPr>
        <w:t>Татспиртпром</w:t>
      </w:r>
      <w:proofErr w:type="spellEnd"/>
      <w:r w:rsidRPr="00DF4224">
        <w:rPr>
          <w:rFonts w:ascii="Times New Roman" w:eastAsia="DejaVu Sans" w:hAnsi="Times New Roman"/>
          <w:sz w:val="20"/>
          <w:szCs w:val="20"/>
        </w:rPr>
        <w:t>» «Казанский ликероводочный завод» 420054 г. Казань, ул. Турбинная, 5</w:t>
      </w:r>
    </w:p>
    <w:p w:rsidR="00CB1F29" w:rsidRDefault="00DF4224" w:rsidP="00DF4224">
      <w:pPr>
        <w:spacing w:after="0" w:line="240" w:lineRule="auto"/>
        <w:ind w:firstLine="709"/>
        <w:contextualSpacing/>
        <w:jc w:val="both"/>
        <w:rPr>
          <w:rFonts w:ascii="Times New Roman" w:eastAsia="DejaVu Sans" w:hAnsi="Times New Roman"/>
          <w:sz w:val="20"/>
          <w:szCs w:val="20"/>
        </w:rPr>
      </w:pPr>
      <w:r w:rsidRPr="00DF4224">
        <w:rPr>
          <w:rFonts w:ascii="Times New Roman" w:eastAsia="DejaVu Sans" w:hAnsi="Times New Roman"/>
          <w:sz w:val="20"/>
          <w:szCs w:val="20"/>
        </w:rPr>
        <w:t>Филиал АО «</w:t>
      </w:r>
      <w:proofErr w:type="spellStart"/>
      <w:r w:rsidRPr="00DF4224">
        <w:rPr>
          <w:rFonts w:ascii="Times New Roman" w:eastAsia="DejaVu Sans" w:hAnsi="Times New Roman"/>
          <w:sz w:val="20"/>
          <w:szCs w:val="20"/>
        </w:rPr>
        <w:t>Татспиртпром</w:t>
      </w:r>
      <w:proofErr w:type="spellEnd"/>
      <w:r w:rsidRPr="00DF4224">
        <w:rPr>
          <w:rFonts w:ascii="Times New Roman" w:eastAsia="DejaVu Sans" w:hAnsi="Times New Roman"/>
          <w:sz w:val="20"/>
          <w:szCs w:val="20"/>
        </w:rPr>
        <w:t>» «</w:t>
      </w:r>
      <w:proofErr w:type="spellStart"/>
      <w:r w:rsidRPr="00DF4224">
        <w:rPr>
          <w:rFonts w:ascii="Times New Roman" w:eastAsia="DejaVu Sans" w:hAnsi="Times New Roman"/>
          <w:sz w:val="20"/>
          <w:szCs w:val="20"/>
        </w:rPr>
        <w:t>Вигроссо</w:t>
      </w:r>
      <w:proofErr w:type="spellEnd"/>
      <w:r w:rsidRPr="00DF4224">
        <w:rPr>
          <w:rFonts w:ascii="Times New Roman" w:eastAsia="DejaVu Sans" w:hAnsi="Times New Roman"/>
          <w:sz w:val="20"/>
          <w:szCs w:val="20"/>
        </w:rPr>
        <w:t>» - г. Казань, ул. Учительская, д.5</w:t>
      </w:r>
      <w:r w:rsidR="005A0467">
        <w:rPr>
          <w:rFonts w:ascii="Times New Roman" w:eastAsia="DejaVu Sans" w:hAnsi="Times New Roman"/>
          <w:sz w:val="20"/>
          <w:szCs w:val="20"/>
        </w:rPr>
        <w:t>.</w:t>
      </w:r>
    </w:p>
    <w:p w:rsidR="00DF4224" w:rsidRPr="00DF4224" w:rsidRDefault="00D81A91" w:rsidP="00DF4224">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proofErr w:type="gramStart"/>
      <w:r w:rsidR="00DF4224" w:rsidRPr="00DF4224">
        <w:rPr>
          <w:rFonts w:ascii="Times New Roman" w:eastAsia="DejaVu Sans" w:hAnsi="Times New Roman"/>
          <w:sz w:val="20"/>
          <w:szCs w:val="20"/>
        </w:rPr>
        <w:t>В</w:t>
      </w:r>
      <w:proofErr w:type="gramEnd"/>
      <w:r w:rsidR="00DF4224" w:rsidRPr="00DF4224">
        <w:rPr>
          <w:rFonts w:ascii="Times New Roman" w:eastAsia="DejaVu Sans" w:hAnsi="Times New Roman"/>
          <w:sz w:val="20"/>
          <w:szCs w:val="20"/>
        </w:rPr>
        <w:t xml:space="preserve"> течение 7 календарных дней после получения заявки Покупателя. </w:t>
      </w:r>
    </w:p>
    <w:p w:rsidR="003827CF" w:rsidRDefault="00DF4224" w:rsidP="00DF4224">
      <w:pPr>
        <w:spacing w:after="0" w:line="240" w:lineRule="auto"/>
        <w:ind w:firstLine="709"/>
        <w:contextualSpacing/>
        <w:jc w:val="both"/>
        <w:rPr>
          <w:rFonts w:ascii="Times New Roman" w:eastAsia="DejaVu Sans" w:hAnsi="Times New Roman"/>
          <w:sz w:val="20"/>
          <w:szCs w:val="20"/>
        </w:rPr>
      </w:pPr>
      <w:r w:rsidRPr="00DF4224">
        <w:rPr>
          <w:rFonts w:ascii="Times New Roman" w:eastAsia="DejaVu Sans" w:hAnsi="Times New Roman"/>
          <w:sz w:val="20"/>
          <w:szCs w:val="20"/>
        </w:rPr>
        <w:t>Первая поставка в течение 7 календарных дней после заключения до</w:t>
      </w:r>
      <w:r>
        <w:rPr>
          <w:rFonts w:ascii="Times New Roman" w:eastAsia="DejaVu Sans" w:hAnsi="Times New Roman"/>
          <w:sz w:val="20"/>
          <w:szCs w:val="20"/>
        </w:rPr>
        <w:t>говора</w:t>
      </w:r>
      <w:r w:rsidR="003827CF" w:rsidRPr="003827CF">
        <w:rPr>
          <w:rFonts w:ascii="Times New Roman" w:eastAsia="DejaVu Sans" w:hAnsi="Times New Roman"/>
          <w:sz w:val="20"/>
          <w:szCs w:val="20"/>
        </w:rPr>
        <w:t>.</w:t>
      </w:r>
    </w:p>
    <w:p w:rsidR="007516E5" w:rsidRDefault="00F77602" w:rsidP="00254486">
      <w:pPr>
        <w:spacing w:after="0" w:line="240" w:lineRule="auto"/>
        <w:ind w:firstLine="709"/>
        <w:contextualSpacing/>
        <w:jc w:val="both"/>
        <w:rPr>
          <w:rFonts w:ascii="Times New Roman" w:eastAsia="DejaVu Sans" w:hAnsi="Times New Roman"/>
          <w:sz w:val="20"/>
          <w:szCs w:val="20"/>
        </w:rPr>
      </w:pPr>
      <w:r w:rsidRPr="00F77602">
        <w:rPr>
          <w:rFonts w:ascii="Times New Roman" w:eastAsia="DejaVu Sans" w:hAnsi="Times New Roman"/>
          <w:sz w:val="20"/>
          <w:szCs w:val="20"/>
        </w:rPr>
        <w:t>Условия поставки товара</w:t>
      </w:r>
      <w:r>
        <w:rPr>
          <w:rFonts w:ascii="Times New Roman" w:eastAsia="DejaVu Sans" w:hAnsi="Times New Roman"/>
          <w:sz w:val="20"/>
          <w:szCs w:val="20"/>
        </w:rPr>
        <w:t xml:space="preserve">: </w:t>
      </w:r>
      <w:r w:rsidR="00DF4224" w:rsidRPr="00DF4224">
        <w:rPr>
          <w:rFonts w:ascii="Times New Roman" w:eastAsia="DejaVu Sans" w:hAnsi="Times New Roman"/>
          <w:sz w:val="20"/>
          <w:szCs w:val="20"/>
        </w:rPr>
        <w:t>Транспор</w:t>
      </w:r>
      <w:r w:rsidR="00DF4224">
        <w:rPr>
          <w:rFonts w:ascii="Times New Roman" w:eastAsia="DejaVu Sans" w:hAnsi="Times New Roman"/>
          <w:sz w:val="20"/>
          <w:szCs w:val="20"/>
        </w:rPr>
        <w:t>тные расходы за счет Поставщика</w:t>
      </w:r>
      <w:r w:rsidR="00CB1F29">
        <w:rPr>
          <w:rFonts w:ascii="Times New Roman" w:eastAsia="DejaVu Sans" w:hAnsi="Times New Roman"/>
          <w:sz w:val="20"/>
          <w:szCs w:val="20"/>
        </w:rPr>
        <w:t>.</w:t>
      </w:r>
    </w:p>
    <w:p w:rsidR="00CB1F29" w:rsidRDefault="00CB1F29"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DF4224" w:rsidRPr="00DF4224" w:rsidRDefault="00DF4224" w:rsidP="00DF4224">
      <w:pPr>
        <w:spacing w:after="0" w:line="240" w:lineRule="auto"/>
        <w:ind w:firstLine="709"/>
        <w:contextualSpacing/>
        <w:jc w:val="both"/>
        <w:rPr>
          <w:rFonts w:ascii="Times New Roman" w:eastAsia="DejaVu Sans" w:hAnsi="Times New Roman"/>
          <w:sz w:val="20"/>
          <w:szCs w:val="20"/>
        </w:rPr>
      </w:pPr>
      <w:r w:rsidRPr="00DF4224">
        <w:rPr>
          <w:rFonts w:ascii="Times New Roman" w:eastAsia="DejaVu Sans" w:hAnsi="Times New Roman"/>
          <w:sz w:val="20"/>
          <w:szCs w:val="20"/>
        </w:rPr>
        <w:t>Оплата товара производится в безналичной форме, путем перечисления на расчетный счет Поставщика на условиях отсрочки платежа – 7 (семь) рабочих дней с даты получения товара/партии товара, на основании выставленного Поставщиком счета-фактуры.</w:t>
      </w:r>
    </w:p>
    <w:p w:rsidR="00CB1F29" w:rsidRDefault="00DF4224" w:rsidP="00DF4224">
      <w:pPr>
        <w:spacing w:after="0" w:line="240" w:lineRule="auto"/>
        <w:ind w:firstLine="709"/>
        <w:contextualSpacing/>
        <w:jc w:val="both"/>
        <w:rPr>
          <w:rFonts w:ascii="Times New Roman" w:eastAsia="DejaVu Sans" w:hAnsi="Times New Roman"/>
          <w:sz w:val="20"/>
          <w:szCs w:val="20"/>
        </w:rPr>
      </w:pPr>
      <w:r w:rsidRPr="00DF4224">
        <w:rPr>
          <w:rFonts w:ascii="Times New Roman" w:eastAsia="DejaVu Sans" w:hAnsi="Times New Roman"/>
          <w:sz w:val="20"/>
          <w:szCs w:val="20"/>
        </w:rPr>
        <w:t xml:space="preserve">В целях ускорения документооборота, поставщику рекомендуется использовать электронный документооборот для </w:t>
      </w:r>
      <w:r>
        <w:rPr>
          <w:rFonts w:ascii="Times New Roman" w:eastAsia="DejaVu Sans" w:hAnsi="Times New Roman"/>
          <w:sz w:val="20"/>
          <w:szCs w:val="20"/>
        </w:rPr>
        <w:t>передачи отгрузочных документов</w:t>
      </w:r>
      <w:r w:rsidR="00137B84" w:rsidRPr="00137B84">
        <w:rPr>
          <w:rFonts w:ascii="Times New Roman" w:eastAsia="DejaVu Sans" w:hAnsi="Times New Roman"/>
          <w:sz w:val="20"/>
          <w:szCs w:val="20"/>
        </w:rPr>
        <w:t>.</w:t>
      </w:r>
    </w:p>
    <w:p w:rsidR="003827CF" w:rsidRDefault="003827CF" w:rsidP="00531B2B">
      <w:pPr>
        <w:spacing w:after="0" w:line="240" w:lineRule="auto"/>
        <w:ind w:firstLine="709"/>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w:t>
      </w:r>
      <w:r w:rsidR="00E00ECC" w:rsidRPr="005D0476">
        <w:rPr>
          <w:rFonts w:ascii="Times New Roman" w:hAnsi="Times New Roman"/>
          <w:sz w:val="20"/>
          <w:szCs w:val="20"/>
        </w:rPr>
        <w:lastRenderedPageBreak/>
        <w:t xml:space="preserve">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F4224">
        <w:rPr>
          <w:rFonts w:ascii="Times New Roman" w:hAnsi="Times New Roman"/>
          <w:b/>
          <w:kern w:val="0"/>
          <w:sz w:val="20"/>
          <w:szCs w:val="20"/>
          <w:lang w:eastAsia="ru-RU"/>
        </w:rPr>
        <w:t>11</w:t>
      </w:r>
      <w:r w:rsidR="00E00C87">
        <w:rPr>
          <w:rFonts w:ascii="Times New Roman" w:hAnsi="Times New Roman"/>
          <w:b/>
          <w:kern w:val="0"/>
          <w:sz w:val="20"/>
          <w:szCs w:val="20"/>
          <w:lang w:eastAsia="ru-RU"/>
        </w:rPr>
        <w:t>.</w:t>
      </w:r>
      <w:r w:rsidR="00137B84">
        <w:rPr>
          <w:rFonts w:ascii="Times New Roman" w:hAnsi="Times New Roman"/>
          <w:b/>
          <w:kern w:val="0"/>
          <w:sz w:val="20"/>
          <w:szCs w:val="20"/>
          <w:lang w:eastAsia="ru-RU"/>
        </w:rPr>
        <w:t>09</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8265E">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DF4224">
        <w:rPr>
          <w:rFonts w:ascii="Times New Roman" w:hAnsi="Times New Roman"/>
          <w:b/>
          <w:kern w:val="0"/>
          <w:sz w:val="20"/>
          <w:szCs w:val="20"/>
          <w:lang w:eastAsia="ru-RU"/>
        </w:rPr>
        <w:t>19</w:t>
      </w:r>
      <w:r w:rsidR="007F3B38" w:rsidRPr="00531B2B">
        <w:rPr>
          <w:rFonts w:ascii="Times New Roman" w:hAnsi="Times New Roman"/>
          <w:b/>
          <w:kern w:val="0"/>
          <w:sz w:val="20"/>
          <w:szCs w:val="20"/>
          <w:lang w:eastAsia="ru-RU"/>
        </w:rPr>
        <w:t>.</w:t>
      </w:r>
      <w:r w:rsidR="005A0467">
        <w:rPr>
          <w:rFonts w:ascii="Times New Roman" w:hAnsi="Times New Roman"/>
          <w:b/>
          <w:kern w:val="0"/>
          <w:sz w:val="20"/>
          <w:szCs w:val="20"/>
          <w:lang w:eastAsia="ru-RU"/>
        </w:rPr>
        <w:t>09</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7C249E">
        <w:rPr>
          <w:rFonts w:ascii="Times New Roman" w:hAnsi="Times New Roman"/>
          <w:b/>
          <w:kern w:val="0"/>
          <w:sz w:val="20"/>
          <w:szCs w:val="20"/>
          <w:lang w:eastAsia="ru-RU"/>
        </w:rPr>
        <w:t>4</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F4224">
        <w:rPr>
          <w:rFonts w:ascii="Times New Roman" w:hAnsi="Times New Roman"/>
          <w:b/>
          <w:sz w:val="20"/>
          <w:szCs w:val="20"/>
        </w:rPr>
        <w:t>11</w:t>
      </w:r>
      <w:r w:rsidR="007F3B38">
        <w:rPr>
          <w:rFonts w:ascii="Times New Roman" w:hAnsi="Times New Roman"/>
          <w:b/>
          <w:sz w:val="20"/>
          <w:szCs w:val="20"/>
        </w:rPr>
        <w:t>.</w:t>
      </w:r>
      <w:r w:rsidR="00137B84">
        <w:rPr>
          <w:rFonts w:ascii="Times New Roman" w:hAnsi="Times New Roman"/>
          <w:b/>
          <w:sz w:val="20"/>
          <w:szCs w:val="20"/>
        </w:rPr>
        <w:t>09</w:t>
      </w:r>
      <w:r w:rsidR="007F3B38">
        <w:rPr>
          <w:rFonts w:ascii="Times New Roman" w:hAnsi="Times New Roman"/>
          <w:b/>
          <w:sz w:val="20"/>
          <w:szCs w:val="20"/>
        </w:rPr>
        <w:t>.</w:t>
      </w:r>
      <w:r w:rsidR="00840DDF">
        <w:rPr>
          <w:rFonts w:ascii="Times New Roman" w:hAnsi="Times New Roman"/>
          <w:b/>
          <w:sz w:val="20"/>
          <w:szCs w:val="20"/>
        </w:rPr>
        <w:t>202</w:t>
      </w:r>
      <w:r w:rsidR="0038265E">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B4235B">
        <w:rPr>
          <w:rFonts w:ascii="Times New Roman" w:hAnsi="Times New Roman"/>
          <w:b/>
          <w:sz w:val="20"/>
          <w:szCs w:val="20"/>
        </w:rPr>
        <w:t>16</w:t>
      </w:r>
      <w:bookmarkStart w:id="4" w:name="_GoBack"/>
      <w:bookmarkEnd w:id="4"/>
      <w:r w:rsidR="007F3B38" w:rsidRPr="00531B2B">
        <w:rPr>
          <w:rFonts w:ascii="Times New Roman" w:hAnsi="Times New Roman"/>
          <w:b/>
          <w:sz w:val="20"/>
          <w:szCs w:val="20"/>
        </w:rPr>
        <w:t>.</w:t>
      </w:r>
      <w:r w:rsidR="00137B84">
        <w:rPr>
          <w:rFonts w:ascii="Times New Roman" w:hAnsi="Times New Roman"/>
          <w:b/>
          <w:sz w:val="20"/>
          <w:szCs w:val="20"/>
        </w:rPr>
        <w:t>09</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DF4224">
        <w:rPr>
          <w:rFonts w:ascii="Times New Roman" w:hAnsi="Times New Roman"/>
          <w:b/>
          <w:bCs/>
          <w:sz w:val="20"/>
          <w:szCs w:val="20"/>
        </w:rPr>
        <w:t>11</w:t>
      </w:r>
      <w:r w:rsidR="007F3B38" w:rsidRPr="00531B2B">
        <w:rPr>
          <w:rFonts w:ascii="Times New Roman" w:hAnsi="Times New Roman"/>
          <w:b/>
          <w:bCs/>
          <w:sz w:val="20"/>
          <w:szCs w:val="20"/>
        </w:rPr>
        <w:t>.</w:t>
      </w:r>
      <w:r w:rsidR="00137B84">
        <w:rPr>
          <w:rFonts w:ascii="Times New Roman" w:hAnsi="Times New Roman"/>
          <w:b/>
          <w:bCs/>
          <w:sz w:val="20"/>
          <w:szCs w:val="20"/>
        </w:rPr>
        <w:t>09</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38265E">
        <w:rPr>
          <w:rFonts w:ascii="Times New Roman" w:hAnsi="Times New Roman"/>
          <w:b/>
          <w:bCs/>
          <w:sz w:val="20"/>
          <w:szCs w:val="20"/>
        </w:rPr>
        <w:t>4</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8D0A9F" w:rsidRPr="00531B2B">
        <w:rPr>
          <w:rFonts w:ascii="Times New Roman" w:hAnsi="Times New Roman"/>
          <w:b/>
          <w:bCs/>
          <w:sz w:val="20"/>
          <w:szCs w:val="20"/>
        </w:rPr>
        <w:t xml:space="preserve">ч. 59мин. </w:t>
      </w:r>
      <w:r w:rsidR="00DF4224">
        <w:rPr>
          <w:rFonts w:ascii="Times New Roman" w:hAnsi="Times New Roman"/>
          <w:b/>
          <w:bCs/>
          <w:sz w:val="20"/>
          <w:szCs w:val="20"/>
        </w:rPr>
        <w:t>18</w:t>
      </w:r>
      <w:r w:rsidR="007F3B38" w:rsidRPr="00531B2B">
        <w:rPr>
          <w:rFonts w:ascii="Times New Roman" w:hAnsi="Times New Roman"/>
          <w:b/>
          <w:bCs/>
          <w:sz w:val="20"/>
          <w:szCs w:val="20"/>
        </w:rPr>
        <w:t>.</w:t>
      </w:r>
      <w:r w:rsidR="00D8137C">
        <w:rPr>
          <w:rFonts w:ascii="Times New Roman" w:hAnsi="Times New Roman"/>
          <w:b/>
          <w:bCs/>
          <w:sz w:val="20"/>
          <w:szCs w:val="20"/>
        </w:rPr>
        <w:t>09</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7C249E">
        <w:rPr>
          <w:rFonts w:ascii="Times New Roman" w:hAnsi="Times New Roman"/>
          <w:b/>
          <w:bCs/>
          <w:sz w:val="20"/>
          <w:szCs w:val="20"/>
        </w:rPr>
        <w:t>4</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DF4224">
        <w:rPr>
          <w:rFonts w:ascii="Times New Roman" w:hAnsi="Times New Roman"/>
          <w:b/>
          <w:sz w:val="20"/>
          <w:szCs w:val="20"/>
        </w:rPr>
        <w:t>20</w:t>
      </w:r>
      <w:r w:rsidR="007F3B38" w:rsidRPr="00531B2B">
        <w:rPr>
          <w:rFonts w:ascii="Times New Roman" w:hAnsi="Times New Roman"/>
          <w:b/>
          <w:sz w:val="20"/>
          <w:szCs w:val="20"/>
        </w:rPr>
        <w:t>.</w:t>
      </w:r>
      <w:r w:rsidR="005A0467">
        <w:rPr>
          <w:rFonts w:ascii="Times New Roman" w:hAnsi="Times New Roman"/>
          <w:b/>
          <w:sz w:val="20"/>
          <w:szCs w:val="20"/>
        </w:rPr>
        <w:t>09</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 xml:space="preserve">Дата проведения </w:t>
      </w:r>
      <w:proofErr w:type="spellStart"/>
      <w:r w:rsidRPr="00531B2B">
        <w:rPr>
          <w:rFonts w:ascii="Times New Roman" w:hAnsi="Times New Roman"/>
          <w:b/>
          <w:sz w:val="20"/>
          <w:szCs w:val="20"/>
        </w:rPr>
        <w:t>редукциона</w:t>
      </w:r>
      <w:proofErr w:type="spellEnd"/>
      <w:r w:rsidRPr="00531B2B">
        <w:rPr>
          <w:rFonts w:ascii="Times New Roman" w:hAnsi="Times New Roman"/>
          <w:b/>
          <w:sz w:val="20"/>
          <w:szCs w:val="20"/>
        </w:rPr>
        <w:t>:</w:t>
      </w:r>
      <w:r w:rsidRPr="00531B2B">
        <w:rPr>
          <w:rFonts w:ascii="Times New Roman" w:hAnsi="Times New Roman"/>
          <w:sz w:val="20"/>
          <w:szCs w:val="20"/>
        </w:rPr>
        <w:t xml:space="preserve"> </w:t>
      </w:r>
      <w:r w:rsidR="00DF4224">
        <w:rPr>
          <w:rFonts w:ascii="Times New Roman" w:hAnsi="Times New Roman"/>
          <w:b/>
          <w:sz w:val="20"/>
          <w:szCs w:val="20"/>
        </w:rPr>
        <w:t>23</w:t>
      </w:r>
      <w:r w:rsidR="007F3B38" w:rsidRPr="00531B2B">
        <w:rPr>
          <w:rFonts w:ascii="Times New Roman" w:hAnsi="Times New Roman"/>
          <w:b/>
          <w:sz w:val="20"/>
          <w:szCs w:val="20"/>
        </w:rPr>
        <w:t>.</w:t>
      </w:r>
      <w:r w:rsidR="005A0467">
        <w:rPr>
          <w:rFonts w:ascii="Times New Roman" w:hAnsi="Times New Roman"/>
          <w:b/>
          <w:sz w:val="20"/>
          <w:szCs w:val="20"/>
        </w:rPr>
        <w:t>09</w:t>
      </w:r>
      <w:r w:rsidR="001700A5" w:rsidRPr="00531B2B">
        <w:rPr>
          <w:rFonts w:ascii="Times New Roman" w:hAnsi="Times New Roman"/>
          <w:b/>
          <w:sz w:val="20"/>
          <w:szCs w:val="20"/>
        </w:rPr>
        <w:t>.</w:t>
      </w:r>
      <w:r w:rsidR="0093541F" w:rsidRPr="00531B2B">
        <w:rPr>
          <w:rFonts w:ascii="Times New Roman" w:hAnsi="Times New Roman"/>
          <w:b/>
          <w:sz w:val="20"/>
          <w:szCs w:val="20"/>
        </w:rPr>
        <w:t>20</w:t>
      </w:r>
      <w:r w:rsidR="007C249E">
        <w:rPr>
          <w:rFonts w:ascii="Times New Roman" w:hAnsi="Times New Roman"/>
          <w:b/>
          <w:sz w:val="20"/>
          <w:szCs w:val="20"/>
        </w:rPr>
        <w:t>24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6B60D1"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DF4224">
        <w:rPr>
          <w:rFonts w:ascii="Times New Roman" w:hAnsi="Times New Roman"/>
          <w:b/>
          <w:sz w:val="20"/>
          <w:szCs w:val="20"/>
        </w:rPr>
        <w:t>24</w:t>
      </w:r>
      <w:r w:rsidR="005A0467">
        <w:rPr>
          <w:rFonts w:ascii="Times New Roman" w:hAnsi="Times New Roman"/>
          <w:b/>
          <w:sz w:val="20"/>
          <w:szCs w:val="20"/>
        </w:rPr>
        <w:t>.09</w:t>
      </w:r>
      <w:r w:rsidR="006B60D1">
        <w:rPr>
          <w:rFonts w:ascii="Times New Roman" w:hAnsi="Times New Roman"/>
          <w:b/>
          <w:sz w:val="20"/>
          <w:szCs w:val="20"/>
        </w:rPr>
        <w:t>.2024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 xml:space="preserve">По итогам проведения </w:t>
      </w:r>
      <w:proofErr w:type="spellStart"/>
      <w:r w:rsidRPr="00EE5E3A">
        <w:rPr>
          <w:rFonts w:ascii="Times New Roman" w:hAnsi="Times New Roman"/>
          <w:sz w:val="20"/>
          <w:szCs w:val="20"/>
        </w:rPr>
        <w:t>редукциона</w:t>
      </w:r>
      <w:proofErr w:type="spellEnd"/>
      <w:r w:rsidRPr="00EE5E3A">
        <w:rPr>
          <w:rFonts w:ascii="Times New Roman" w:hAnsi="Times New Roman"/>
          <w:sz w:val="20"/>
          <w:szCs w:val="20"/>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 xml:space="preserve">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w:t>
      </w:r>
      <w:r w:rsidRPr="005D0476">
        <w:rPr>
          <w:rFonts w:ascii="Times New Roman" w:hAnsi="Times New Roman"/>
          <w:sz w:val="20"/>
          <w:szCs w:val="20"/>
        </w:rPr>
        <w:lastRenderedPageBreak/>
        <w:t>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lastRenderedPageBreak/>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B4235B">
      <w:rPr>
        <w:rStyle w:val="af0"/>
        <w:noProof/>
      </w:rPr>
      <w:t>15</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D36"/>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350C"/>
    <w:rsid w:val="002B5F91"/>
    <w:rsid w:val="002C0605"/>
    <w:rsid w:val="002C1259"/>
    <w:rsid w:val="002C158E"/>
    <w:rsid w:val="002C1B42"/>
    <w:rsid w:val="002C41E1"/>
    <w:rsid w:val="002C4D2A"/>
    <w:rsid w:val="002C557A"/>
    <w:rsid w:val="002C6A03"/>
    <w:rsid w:val="002D25A4"/>
    <w:rsid w:val="002D2677"/>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200D9"/>
    <w:rsid w:val="0062098B"/>
    <w:rsid w:val="00625D2A"/>
    <w:rsid w:val="00626A98"/>
    <w:rsid w:val="0062775C"/>
    <w:rsid w:val="00631917"/>
    <w:rsid w:val="00632D91"/>
    <w:rsid w:val="006330C2"/>
    <w:rsid w:val="00635481"/>
    <w:rsid w:val="00636F95"/>
    <w:rsid w:val="006371D5"/>
    <w:rsid w:val="00640362"/>
    <w:rsid w:val="006408B0"/>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91CE1"/>
    <w:rsid w:val="00991FAB"/>
    <w:rsid w:val="00992242"/>
    <w:rsid w:val="009923DD"/>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895"/>
    <w:rsid w:val="00B51C6E"/>
    <w:rsid w:val="00B55181"/>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312"/>
    <w:rsid w:val="00BB02FD"/>
    <w:rsid w:val="00BB22F3"/>
    <w:rsid w:val="00BB2FD2"/>
    <w:rsid w:val="00BB3782"/>
    <w:rsid w:val="00BB5401"/>
    <w:rsid w:val="00BB7450"/>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2A2F"/>
    <w:rsid w:val="00D241FF"/>
    <w:rsid w:val="00D24327"/>
    <w:rsid w:val="00D24C03"/>
    <w:rsid w:val="00D306B0"/>
    <w:rsid w:val="00D33B0D"/>
    <w:rsid w:val="00D361B4"/>
    <w:rsid w:val="00D3646A"/>
    <w:rsid w:val="00D37A40"/>
    <w:rsid w:val="00D40D06"/>
    <w:rsid w:val="00D418D7"/>
    <w:rsid w:val="00D41F36"/>
    <w:rsid w:val="00D438D6"/>
    <w:rsid w:val="00D43B95"/>
    <w:rsid w:val="00D43F90"/>
    <w:rsid w:val="00D4471B"/>
    <w:rsid w:val="00D44C94"/>
    <w:rsid w:val="00D45AEA"/>
    <w:rsid w:val="00D4780E"/>
    <w:rsid w:val="00D50137"/>
    <w:rsid w:val="00D50278"/>
    <w:rsid w:val="00D5143D"/>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A7B13"/>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13E75-DBCE-4D25-9039-1FF7FE3D9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15</Pages>
  <Words>7693</Words>
  <Characters>43856</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51447</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238</cp:revision>
  <cp:lastPrinted>2021-06-23T13:59:00Z</cp:lastPrinted>
  <dcterms:created xsi:type="dcterms:W3CDTF">2021-07-07T06:18:00Z</dcterms:created>
  <dcterms:modified xsi:type="dcterms:W3CDTF">2024-09-10T05:28:00Z</dcterms:modified>
</cp:coreProperties>
</file>